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1"/>
        <w:gridCol w:w="5389"/>
      </w:tblGrid>
      <w:tr w:rsidR="00AD0DEB" w:rsidRPr="00720336" w14:paraId="34BF1900" w14:textId="77777777" w:rsidTr="00AD0DEB">
        <w:tc>
          <w:tcPr>
            <w:tcW w:w="5508" w:type="dxa"/>
          </w:tcPr>
          <w:p w14:paraId="25827725" w14:textId="628188FD" w:rsidR="00AD0DEB" w:rsidRPr="008C3BD4" w:rsidRDefault="001C2270" w:rsidP="00477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EHR302 Training Reflection</w:t>
            </w:r>
          </w:p>
        </w:tc>
        <w:tc>
          <w:tcPr>
            <w:tcW w:w="5508" w:type="dxa"/>
          </w:tcPr>
          <w:p w14:paraId="19217CD8" w14:textId="77777777" w:rsidR="00AD0DEB" w:rsidRPr="00720336" w:rsidRDefault="00AD0DEB" w:rsidP="00720336">
            <w:pPr>
              <w:pStyle w:val="CompanyName"/>
              <w:jc w:val="center"/>
              <w:rPr>
                <w:rFonts w:ascii="Tahoma" w:hAnsi="Tahoma" w:cs="Tahoma"/>
              </w:rPr>
            </w:pPr>
          </w:p>
        </w:tc>
      </w:tr>
    </w:tbl>
    <w:p w14:paraId="222EE720" w14:textId="187C7ACB" w:rsidR="00AD0DEB" w:rsidRPr="00720336" w:rsidRDefault="001C2270" w:rsidP="00AD0DEB">
      <w:pPr>
        <w:pStyle w:val="Heading2"/>
        <w:rPr>
          <w:rFonts w:ascii="Tahoma" w:hAnsi="Tahoma" w:cs="Tahoma"/>
        </w:rPr>
      </w:pPr>
      <w:r>
        <w:rPr>
          <w:rFonts w:ascii="Tahoma" w:hAnsi="Tahoma" w:cs="Tahoma"/>
        </w:rPr>
        <w:t>Student</w:t>
      </w:r>
      <w:r w:rsidR="006840AE">
        <w:rPr>
          <w:rFonts w:ascii="Tahoma" w:hAnsi="Tahoma" w:cs="Tahoma"/>
        </w:rPr>
        <w:t xml:space="preserve"> I</w:t>
      </w:r>
      <w:r w:rsidR="00AD0DEB" w:rsidRPr="00720336">
        <w:rPr>
          <w:rFonts w:ascii="Tahoma" w:hAnsi="Tahoma" w:cs="Tahoma"/>
        </w:rPr>
        <w:t>nformation</w:t>
      </w: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3839"/>
        <w:gridCol w:w="1418"/>
        <w:gridCol w:w="4279"/>
      </w:tblGrid>
      <w:tr w:rsidR="00A149E2" w:rsidRPr="008C3BD4" w14:paraId="22BEDE78" w14:textId="77777777" w:rsidTr="008C3BD4">
        <w:trPr>
          <w:trHeight w:hRule="exact" w:val="600"/>
          <w:tblHeader/>
        </w:trPr>
        <w:tc>
          <w:tcPr>
            <w:tcW w:w="1264" w:type="dxa"/>
            <w:tcBorders>
              <w:left w:val="nil"/>
            </w:tcBorders>
            <w:vAlign w:val="bottom"/>
          </w:tcPr>
          <w:p w14:paraId="7C656D18" w14:textId="77777777" w:rsidR="00A149E2" w:rsidRPr="008C3BD4" w:rsidRDefault="006840AE" w:rsidP="006840AE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Member 1 Name &amp; ID </w:t>
            </w:r>
          </w:p>
        </w:tc>
        <w:tc>
          <w:tcPr>
            <w:tcW w:w="3839" w:type="dxa"/>
            <w:vAlign w:val="bottom"/>
          </w:tcPr>
          <w:p w14:paraId="5A1733F1" w14:textId="77777777" w:rsidR="00A149E2" w:rsidRPr="008C3BD4" w:rsidRDefault="00A149E2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7309910" w14:textId="69F36163" w:rsidR="00A149E2" w:rsidRPr="008C3BD4" w:rsidRDefault="008C3BD4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>Session Topic</w:t>
            </w:r>
          </w:p>
        </w:tc>
        <w:tc>
          <w:tcPr>
            <w:tcW w:w="4279" w:type="dxa"/>
            <w:tcBorders>
              <w:right w:val="nil"/>
            </w:tcBorders>
            <w:vAlign w:val="bottom"/>
          </w:tcPr>
          <w:p w14:paraId="2E6CE5F6" w14:textId="77777777" w:rsidR="00A149E2" w:rsidRPr="008C3BD4" w:rsidRDefault="00A149E2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0336" w:rsidRPr="008C3BD4" w14:paraId="3FB7E03C" w14:textId="77777777" w:rsidTr="008C3BD4">
        <w:trPr>
          <w:trHeight w:hRule="exact" w:val="551"/>
          <w:tblHeader/>
        </w:trPr>
        <w:tc>
          <w:tcPr>
            <w:tcW w:w="1264" w:type="dxa"/>
            <w:tcBorders>
              <w:left w:val="nil"/>
            </w:tcBorders>
            <w:vAlign w:val="bottom"/>
          </w:tcPr>
          <w:p w14:paraId="0F695BBE" w14:textId="77777777" w:rsidR="00720336" w:rsidRPr="008C3BD4" w:rsidRDefault="006840AE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>Member 2 Name &amp; ID</w:t>
            </w:r>
          </w:p>
        </w:tc>
        <w:tc>
          <w:tcPr>
            <w:tcW w:w="3839" w:type="dxa"/>
            <w:vAlign w:val="bottom"/>
          </w:tcPr>
          <w:p w14:paraId="57F139B3" w14:textId="77777777" w:rsidR="00720336" w:rsidRPr="008C3BD4" w:rsidRDefault="00720336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5C3F7246" w14:textId="38EC0801" w:rsidR="00720336" w:rsidRPr="008C3BD4" w:rsidRDefault="008C3BD4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Date</w:t>
            </w:r>
          </w:p>
        </w:tc>
        <w:tc>
          <w:tcPr>
            <w:tcW w:w="4279" w:type="dxa"/>
            <w:tcBorders>
              <w:right w:val="nil"/>
            </w:tcBorders>
            <w:vAlign w:val="bottom"/>
          </w:tcPr>
          <w:p w14:paraId="090FD700" w14:textId="77777777" w:rsidR="00720336" w:rsidRPr="008C3BD4" w:rsidRDefault="00720336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3BD4" w:rsidRPr="008C3BD4" w14:paraId="2DBFA4C7" w14:textId="77777777" w:rsidTr="008C3BD4">
        <w:trPr>
          <w:trHeight w:hRule="exact" w:val="557"/>
          <w:tblHeader/>
        </w:trPr>
        <w:tc>
          <w:tcPr>
            <w:tcW w:w="1264" w:type="dxa"/>
            <w:tcBorders>
              <w:left w:val="nil"/>
            </w:tcBorders>
            <w:vAlign w:val="bottom"/>
          </w:tcPr>
          <w:p w14:paraId="0C223158" w14:textId="5A2DB4E7" w:rsidR="008C3BD4" w:rsidRPr="008C3BD4" w:rsidRDefault="008C3BD4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9" w:type="dxa"/>
            <w:vAlign w:val="bottom"/>
          </w:tcPr>
          <w:p w14:paraId="16CBC4C1" w14:textId="77777777" w:rsidR="008C3BD4" w:rsidRPr="008C3BD4" w:rsidRDefault="008C3BD4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247D40A" w14:textId="75DD63D0" w:rsidR="008C3BD4" w:rsidRPr="008C3BD4" w:rsidRDefault="008C3BD4" w:rsidP="008C3BD4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  <w:r w:rsidRPr="003D6EFF">
              <w:rPr>
                <w:rFonts w:ascii="Tahoma" w:hAnsi="Tahoma" w:cs="Tahoma"/>
                <w:sz w:val="20"/>
                <w:szCs w:val="20"/>
              </w:rPr>
              <w:t xml:space="preserve">Tutor </w:t>
            </w:r>
          </w:p>
        </w:tc>
        <w:tc>
          <w:tcPr>
            <w:tcW w:w="4279" w:type="dxa"/>
            <w:tcBorders>
              <w:right w:val="nil"/>
            </w:tcBorders>
            <w:vAlign w:val="bottom"/>
          </w:tcPr>
          <w:p w14:paraId="389E58C1" w14:textId="77777777" w:rsidR="008C3BD4" w:rsidRPr="008C3BD4" w:rsidRDefault="008C3BD4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3BD4" w:rsidRPr="008C3BD4" w14:paraId="10FE2F56" w14:textId="77777777" w:rsidTr="008C3BD4">
        <w:trPr>
          <w:trHeight w:hRule="exact" w:val="563"/>
          <w:tblHeader/>
        </w:trPr>
        <w:tc>
          <w:tcPr>
            <w:tcW w:w="1264" w:type="dxa"/>
            <w:tcBorders>
              <w:left w:val="nil"/>
            </w:tcBorders>
            <w:vAlign w:val="bottom"/>
          </w:tcPr>
          <w:p w14:paraId="2C2136C4" w14:textId="40E2DC64" w:rsidR="008C3BD4" w:rsidRPr="008C3BD4" w:rsidRDefault="008C3BD4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9" w:type="dxa"/>
            <w:vAlign w:val="bottom"/>
          </w:tcPr>
          <w:p w14:paraId="113EDA31" w14:textId="77777777" w:rsidR="008C3BD4" w:rsidRPr="008C3BD4" w:rsidRDefault="008C3BD4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3454D3D" w14:textId="77777777" w:rsidR="008C3BD4" w:rsidRPr="008C3BD4" w:rsidRDefault="008C3BD4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>Term, Year</w:t>
            </w:r>
          </w:p>
        </w:tc>
        <w:tc>
          <w:tcPr>
            <w:tcW w:w="4279" w:type="dxa"/>
            <w:tcBorders>
              <w:right w:val="nil"/>
            </w:tcBorders>
            <w:vAlign w:val="bottom"/>
          </w:tcPr>
          <w:p w14:paraId="04B0E2EC" w14:textId="0E5315CD" w:rsidR="008C3BD4" w:rsidRPr="008C3BD4" w:rsidRDefault="008C3BD4" w:rsidP="008C3BD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3BD4" w:rsidRPr="008C3BD4" w14:paraId="259FE404" w14:textId="77777777" w:rsidTr="008C3BD4">
        <w:trPr>
          <w:trHeight w:hRule="exact" w:val="563"/>
          <w:tblHeader/>
        </w:trPr>
        <w:tc>
          <w:tcPr>
            <w:tcW w:w="1264" w:type="dxa"/>
            <w:tcBorders>
              <w:left w:val="nil"/>
            </w:tcBorders>
            <w:vAlign w:val="bottom"/>
          </w:tcPr>
          <w:p w14:paraId="70DD6035" w14:textId="77777777" w:rsidR="008C3BD4" w:rsidRPr="008C3BD4" w:rsidRDefault="008C3BD4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9" w:type="dxa"/>
            <w:vAlign w:val="bottom"/>
          </w:tcPr>
          <w:p w14:paraId="77C0D37A" w14:textId="77777777" w:rsidR="008C3BD4" w:rsidRPr="008C3BD4" w:rsidRDefault="008C3BD4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B7DE3D6" w14:textId="073908F9" w:rsidR="008C3BD4" w:rsidRPr="008C3BD4" w:rsidRDefault="008C3BD4" w:rsidP="004B1269">
            <w:pPr>
              <w:pStyle w:val="Heading4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>Campus</w:t>
            </w:r>
          </w:p>
        </w:tc>
        <w:tc>
          <w:tcPr>
            <w:tcW w:w="4279" w:type="dxa"/>
            <w:tcBorders>
              <w:right w:val="nil"/>
            </w:tcBorders>
            <w:vAlign w:val="bottom"/>
          </w:tcPr>
          <w:p w14:paraId="679A4D99" w14:textId="1E712A8D" w:rsidR="008C3BD4" w:rsidRPr="008C3BD4" w:rsidRDefault="001C2270" w:rsidP="002219F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OUA</w:t>
            </w:r>
          </w:p>
        </w:tc>
      </w:tr>
    </w:tbl>
    <w:p w14:paraId="026AA12E" w14:textId="2EF225DC" w:rsidR="00AD0DEB" w:rsidRPr="00720336" w:rsidRDefault="00D84F8E" w:rsidP="00AD0DEB">
      <w:pPr>
        <w:pStyle w:val="Heading2"/>
        <w:rPr>
          <w:rFonts w:ascii="Tahoma" w:hAnsi="Tahoma" w:cs="Tahoma"/>
        </w:rPr>
      </w:pPr>
      <w:r>
        <w:rPr>
          <w:rFonts w:ascii="Tahoma" w:hAnsi="Tahoma" w:cs="Tahoma"/>
        </w:rPr>
        <w:t>Quantitative Evaluation</w:t>
      </w:r>
    </w:p>
    <w:tbl>
      <w:tblPr>
        <w:tblW w:w="5000" w:type="pct"/>
        <w:tblBorders>
          <w:top w:val="single" w:sz="4" w:space="0" w:color="D9D9D9" w:themeColor="background1" w:themeShade="D9"/>
          <w:bottom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377"/>
        <w:gridCol w:w="1466"/>
        <w:gridCol w:w="1466"/>
        <w:gridCol w:w="1466"/>
        <w:gridCol w:w="1481"/>
      </w:tblGrid>
      <w:tr w:rsidR="00212276" w:rsidRPr="00720336" w14:paraId="50F7268D" w14:textId="77777777" w:rsidTr="00D84F8E">
        <w:trPr>
          <w:trHeight w:hRule="exact" w:val="663"/>
        </w:trPr>
        <w:tc>
          <w:tcPr>
            <w:tcW w:w="3544" w:type="dxa"/>
            <w:vAlign w:val="center"/>
          </w:tcPr>
          <w:p w14:paraId="4FB61842" w14:textId="77777777" w:rsidR="00212276" w:rsidRPr="008C3BD4" w:rsidRDefault="00212276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17CD7ED0" w14:textId="77777777" w:rsidR="00212276" w:rsidRPr="008C3BD4" w:rsidRDefault="00712449" w:rsidP="002219F3">
            <w:pPr>
              <w:pStyle w:val="Heading3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1 = </w:t>
            </w:r>
            <w:r w:rsidR="00FD1E89" w:rsidRPr="008C3BD4">
              <w:rPr>
                <w:rFonts w:ascii="Tahoma" w:hAnsi="Tahoma" w:cs="Tahoma"/>
                <w:sz w:val="20"/>
                <w:szCs w:val="20"/>
              </w:rPr>
              <w:t>Strongly Disagree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4186AC15" w14:textId="77777777" w:rsidR="00212276" w:rsidRPr="008C3BD4" w:rsidRDefault="00712449" w:rsidP="002219F3">
            <w:pPr>
              <w:pStyle w:val="Heading3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2 = </w:t>
            </w:r>
            <w:r w:rsidR="00FD1E89" w:rsidRPr="008C3BD4">
              <w:rPr>
                <w:rFonts w:ascii="Tahoma" w:hAnsi="Tahoma" w:cs="Tahoma"/>
                <w:sz w:val="20"/>
                <w:szCs w:val="20"/>
              </w:rPr>
              <w:t>Somewhat Disagree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6847625" w14:textId="77777777" w:rsidR="00212276" w:rsidRPr="008C3BD4" w:rsidRDefault="00712449" w:rsidP="00FD1E89">
            <w:pPr>
              <w:pStyle w:val="Heading3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3 = </w:t>
            </w:r>
            <w:r w:rsidR="00FD1E89" w:rsidRPr="008C3BD4">
              <w:rPr>
                <w:rFonts w:ascii="Tahoma" w:hAnsi="Tahoma" w:cs="Tahoma"/>
                <w:sz w:val="20"/>
                <w:szCs w:val="20"/>
              </w:rPr>
              <w:t>No opinion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2B56574" w14:textId="77777777" w:rsidR="00212276" w:rsidRPr="008C3BD4" w:rsidRDefault="00712449" w:rsidP="00FD1E89">
            <w:pPr>
              <w:pStyle w:val="Heading3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4 = </w:t>
            </w:r>
            <w:r w:rsidR="00FD1E89" w:rsidRPr="008C3BD4">
              <w:rPr>
                <w:rFonts w:ascii="Tahoma" w:hAnsi="Tahoma" w:cs="Tahoma"/>
                <w:sz w:val="20"/>
                <w:szCs w:val="20"/>
              </w:rPr>
              <w:t>Somewhat Agree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401B7DC" w14:textId="77777777" w:rsidR="00212276" w:rsidRPr="008C3BD4" w:rsidRDefault="00712449" w:rsidP="00FD1E89">
            <w:pPr>
              <w:pStyle w:val="Heading3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5 = </w:t>
            </w:r>
            <w:r w:rsidR="00FD1E89" w:rsidRPr="008C3BD4">
              <w:rPr>
                <w:rFonts w:ascii="Tahoma" w:hAnsi="Tahoma" w:cs="Tahoma"/>
                <w:sz w:val="20"/>
                <w:szCs w:val="20"/>
              </w:rPr>
              <w:t>Strongly Agree</w:t>
            </w:r>
          </w:p>
        </w:tc>
      </w:tr>
      <w:tr w:rsidR="00F45EB7" w:rsidRPr="00720336" w14:paraId="3188A5EF" w14:textId="77777777" w:rsidTr="00D84F8E">
        <w:trPr>
          <w:trHeight w:hRule="exact" w:val="844"/>
        </w:trPr>
        <w:tc>
          <w:tcPr>
            <w:tcW w:w="3544" w:type="dxa"/>
            <w:vAlign w:val="center"/>
          </w:tcPr>
          <w:p w14:paraId="348EBF76" w14:textId="0CA4B125" w:rsidR="00F45EB7" w:rsidRPr="008C3BD4" w:rsidRDefault="009A7DD3" w:rsidP="00D84F8E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We </w:t>
            </w:r>
            <w:r w:rsidR="00D84F8E">
              <w:rPr>
                <w:rFonts w:ascii="Tahoma" w:hAnsi="Tahoma" w:cs="Tahoma"/>
                <w:b w:val="0"/>
                <w:sz w:val="20"/>
                <w:szCs w:val="20"/>
              </w:rPr>
              <w:t xml:space="preserve">feel </w:t>
            </w:r>
            <w:r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that the participants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will enjoy</w:t>
            </w:r>
            <w:r w:rsidR="00F45EB7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the training session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 xml:space="preserve"> and will feel</w:t>
            </w:r>
            <w:r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it was a valuable experience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353F106" w14:textId="77777777" w:rsidR="00F45EB7" w:rsidRPr="008C3BD4" w:rsidRDefault="00F45EB7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652673F" w14:textId="77777777" w:rsidR="00F45EB7" w:rsidRPr="008C3BD4" w:rsidRDefault="00F45EB7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424F9D39" w14:textId="77777777" w:rsidR="00F45EB7" w:rsidRPr="008C3BD4" w:rsidRDefault="00F45EB7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34F7C89" w14:textId="77777777" w:rsidR="00F45EB7" w:rsidRPr="008C3BD4" w:rsidRDefault="00F45EB7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B694BAB" w14:textId="77777777" w:rsidR="00F45EB7" w:rsidRPr="008C3BD4" w:rsidRDefault="00F45EB7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6042C5B2" w14:textId="77777777" w:rsidTr="00D84F8E">
        <w:trPr>
          <w:trHeight w:hRule="exact" w:val="957"/>
        </w:trPr>
        <w:tc>
          <w:tcPr>
            <w:tcW w:w="3544" w:type="dxa"/>
            <w:vAlign w:val="center"/>
          </w:tcPr>
          <w:p w14:paraId="11DACC18" w14:textId="73E0DBE5" w:rsidR="00720336" w:rsidRPr="008C3BD4" w:rsidRDefault="00D84F8E" w:rsidP="002219F3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</w:rPr>
              <w:t>We feel that the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PowerPoint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 xml:space="preserve"> will</w:t>
            </w:r>
            <w:r w:rsidR="00CD133D">
              <w:rPr>
                <w:rFonts w:ascii="Tahoma" w:hAnsi="Tahoma" w:cs="Tahoma"/>
                <w:b w:val="0"/>
                <w:sz w:val="20"/>
                <w:szCs w:val="20"/>
              </w:rPr>
              <w:t xml:space="preserve"> effectively support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the session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1D47157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E0CC80F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B63BCCA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C4E8D50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C9020B0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155B2395" w14:textId="77777777" w:rsidTr="00D84F8E">
        <w:trPr>
          <w:trHeight w:hRule="exact" w:val="718"/>
        </w:trPr>
        <w:tc>
          <w:tcPr>
            <w:tcW w:w="3544" w:type="dxa"/>
            <w:vAlign w:val="center"/>
          </w:tcPr>
          <w:p w14:paraId="7CA71B9F" w14:textId="36BF9835" w:rsidR="00720336" w:rsidRPr="008C3BD4" w:rsidRDefault="00D84F8E" w:rsidP="001C2270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</w:rPr>
              <w:t>We feel that the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materials distributed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will be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helpful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1DB9A6C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0BFFE38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0889424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42A81533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5422390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65181338" w14:textId="77777777" w:rsidTr="00805DF1">
        <w:trPr>
          <w:trHeight w:hRule="exact" w:val="1069"/>
        </w:trPr>
        <w:tc>
          <w:tcPr>
            <w:tcW w:w="3544" w:type="dxa"/>
            <w:vAlign w:val="center"/>
          </w:tcPr>
          <w:p w14:paraId="6470BD8E" w14:textId="1C149A99" w:rsidR="00720336" w:rsidRPr="008C3BD4" w:rsidRDefault="00805DF1" w:rsidP="00CD133D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</w:rPr>
              <w:t>We perceive that</w:t>
            </w:r>
            <w:r w:rsidR="00CD133D">
              <w:rPr>
                <w:rFonts w:ascii="Tahoma" w:hAnsi="Tahoma" w:cs="Tahoma"/>
                <w:b w:val="0"/>
                <w:sz w:val="20"/>
                <w:szCs w:val="20"/>
              </w:rPr>
              <w:t xml:space="preserve"> the activity is appropriate in assisting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participants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r w:rsidR="00CD133D">
              <w:rPr>
                <w:rFonts w:ascii="Tahoma" w:hAnsi="Tahoma" w:cs="Tahoma"/>
                <w:b w:val="0"/>
                <w:sz w:val="20"/>
                <w:szCs w:val="20"/>
              </w:rPr>
              <w:t xml:space="preserve">to feel 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engaged in the training session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424D3CA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3DDD91B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0DEA9CB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49248113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87895D0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3B98308B" w14:textId="77777777" w:rsidTr="00805DF1">
        <w:trPr>
          <w:trHeight w:hRule="exact" w:val="775"/>
        </w:trPr>
        <w:tc>
          <w:tcPr>
            <w:tcW w:w="3544" w:type="dxa"/>
            <w:vAlign w:val="center"/>
          </w:tcPr>
          <w:p w14:paraId="67A63032" w14:textId="342CB76F" w:rsidR="00720336" w:rsidRPr="008C3BD4" w:rsidRDefault="00D84F8E" w:rsidP="001C2270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We </w:t>
            </w:r>
            <w:r w:rsidR="009A7DD3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perceive that the 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topic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is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relevant to </w:t>
            </w:r>
            <w:r w:rsidR="009A7DD3" w:rsidRPr="008C3BD4">
              <w:rPr>
                <w:rFonts w:ascii="Tahoma" w:hAnsi="Tahoma" w:cs="Tahoma"/>
                <w:b w:val="0"/>
                <w:sz w:val="20"/>
                <w:szCs w:val="20"/>
              </w:rPr>
              <w:t>the participants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learning needs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D93DABC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C3B3FB4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807BB53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BAA3E51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D2550C4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2372AE75" w14:textId="77777777" w:rsidTr="00CD133D">
        <w:trPr>
          <w:trHeight w:hRule="exact" w:val="873"/>
        </w:trPr>
        <w:tc>
          <w:tcPr>
            <w:tcW w:w="3544" w:type="dxa"/>
            <w:vAlign w:val="center"/>
          </w:tcPr>
          <w:p w14:paraId="588B06F5" w14:textId="6B073E20" w:rsidR="00720336" w:rsidRPr="008C3BD4" w:rsidRDefault="00CD133D" w:rsidP="001C2270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We perceive the </w:t>
            </w:r>
            <w:r w:rsidR="009A7DD3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session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is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well structured, </w:t>
            </w:r>
            <w:proofErr w:type="spellStart"/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>organised</w:t>
            </w:r>
            <w:proofErr w:type="spellEnd"/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and easy to follow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896C343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ACDCE82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44784404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4D631C8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840A7D0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324FADC0" w14:textId="77777777" w:rsidTr="00D84F8E">
        <w:trPr>
          <w:trHeight w:hRule="exact" w:val="733"/>
        </w:trPr>
        <w:tc>
          <w:tcPr>
            <w:tcW w:w="3544" w:type="dxa"/>
            <w:vAlign w:val="center"/>
          </w:tcPr>
          <w:p w14:paraId="019B7475" w14:textId="1B2C53E8" w:rsidR="00720336" w:rsidRPr="008C3BD4" w:rsidRDefault="001C2270" w:rsidP="001C2270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</w:rPr>
              <w:t>We feel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knowledgeable about the topic and 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>are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well prepared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3CF5796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4600058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1F9EFA8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C6BE902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2D6B7A2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66C55C64" w14:textId="77777777" w:rsidTr="00D84F8E">
        <w:trPr>
          <w:trHeight w:hRule="exact" w:val="915"/>
        </w:trPr>
        <w:tc>
          <w:tcPr>
            <w:tcW w:w="3544" w:type="dxa"/>
            <w:vAlign w:val="center"/>
          </w:tcPr>
          <w:p w14:paraId="35C967CE" w14:textId="409C9E2A" w:rsidR="00720336" w:rsidRPr="008C3BD4" w:rsidRDefault="00805DF1" w:rsidP="001C2270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</w:rPr>
              <w:t>Our quality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of instruction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will be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good and the trainers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are</w:t>
            </w:r>
            <w:r w:rsidR="00720336"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effective communicators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AA02780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D180EED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F016121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2F81052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196F1C2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1AB6CDA0" w14:textId="77777777" w:rsidTr="00D84F8E">
        <w:trPr>
          <w:trHeight w:hRule="exact" w:val="1055"/>
        </w:trPr>
        <w:tc>
          <w:tcPr>
            <w:tcW w:w="3544" w:type="dxa"/>
            <w:vAlign w:val="center"/>
          </w:tcPr>
          <w:p w14:paraId="3C765C05" w14:textId="77777777" w:rsidR="00720336" w:rsidRPr="008C3BD4" w:rsidRDefault="00720336" w:rsidP="00F45EB7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C3BD4">
              <w:rPr>
                <w:rFonts w:ascii="Tahoma" w:hAnsi="Tahoma" w:cs="Tahoma"/>
                <w:b w:val="0"/>
                <w:sz w:val="20"/>
                <w:szCs w:val="20"/>
              </w:rPr>
              <w:t>The group demonstrated good teamwork; all members actively contributed to the overall session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3B4F0AD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F81F3E9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7773464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321DF2E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57BD568" w14:textId="77777777" w:rsidR="00720336" w:rsidRPr="008C3BD4" w:rsidRDefault="00720336" w:rsidP="002219F3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720336" w:rsidRPr="00720336" w14:paraId="07FE2DE6" w14:textId="77777777" w:rsidTr="00D84F8E">
        <w:trPr>
          <w:trHeight w:hRule="exact" w:val="840"/>
        </w:trPr>
        <w:tc>
          <w:tcPr>
            <w:tcW w:w="3544" w:type="dxa"/>
            <w:vAlign w:val="center"/>
          </w:tcPr>
          <w:p w14:paraId="71FB3A9B" w14:textId="05B9946A" w:rsidR="009A7DD3" w:rsidRPr="008C3BD4" w:rsidRDefault="00720336" w:rsidP="001C2270">
            <w:pPr>
              <w:pStyle w:val="Heading4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C3BD4">
              <w:rPr>
                <w:rFonts w:ascii="Tahoma" w:hAnsi="Tahoma" w:cs="Tahoma"/>
                <w:b w:val="0"/>
                <w:sz w:val="20"/>
                <w:szCs w:val="20"/>
              </w:rPr>
              <w:lastRenderedPageBreak/>
              <w:t xml:space="preserve">The time </w:t>
            </w:r>
            <w:r w:rsidR="001C2270">
              <w:rPr>
                <w:rFonts w:ascii="Tahoma" w:hAnsi="Tahoma" w:cs="Tahoma"/>
                <w:b w:val="0"/>
                <w:sz w:val="20"/>
                <w:szCs w:val="20"/>
              </w:rPr>
              <w:t>is</w:t>
            </w:r>
            <w:r w:rsidRPr="008C3BD4">
              <w:rPr>
                <w:rFonts w:ascii="Tahoma" w:hAnsi="Tahoma" w:cs="Tahoma"/>
                <w:b w:val="0"/>
                <w:sz w:val="20"/>
                <w:szCs w:val="20"/>
              </w:rPr>
              <w:t xml:space="preserve"> managed efficiently during the session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E043116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1DBFEAC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FC5D29E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32DD1D7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FD7E1CC" w14:textId="77777777" w:rsidR="00720336" w:rsidRPr="008C3BD4" w:rsidRDefault="00720336" w:rsidP="0084673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</w:r>
            <w:r w:rsidR="000E1285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separate"/>
            </w:r>
            <w:r w:rsidRPr="008C3BD4">
              <w:rPr>
                <w:rStyle w:val="CheckBoxChar"/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1196439B" w14:textId="03D5B921" w:rsidR="008C3BD4" w:rsidRDefault="008C3BD4"/>
    <w:tbl>
      <w:tblPr>
        <w:tblW w:w="5000" w:type="pct"/>
        <w:tblBorders>
          <w:top w:val="single" w:sz="4" w:space="0" w:color="D9D9D9" w:themeColor="background1" w:themeShade="D9"/>
          <w:bottom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913DAB" w:rsidRPr="00720336" w14:paraId="3083506F" w14:textId="77777777" w:rsidTr="00FF41CA">
        <w:trPr>
          <w:trHeight w:hRule="exact" w:val="793"/>
        </w:trPr>
        <w:tc>
          <w:tcPr>
            <w:tcW w:w="10800" w:type="dxa"/>
            <w:vAlign w:val="center"/>
          </w:tcPr>
          <w:p w14:paraId="3D337B6A" w14:textId="583C04F0" w:rsidR="00913DAB" w:rsidRPr="008C3BD4" w:rsidRDefault="00913DAB" w:rsidP="00913DAB">
            <w:pPr>
              <w:pStyle w:val="Italic"/>
              <w:rPr>
                <w:rFonts w:ascii="Tahoma" w:hAnsi="Tahoma" w:cs="Tahoma"/>
                <w:sz w:val="20"/>
                <w:szCs w:val="20"/>
              </w:rPr>
            </w:pPr>
          </w:p>
          <w:p w14:paraId="7B126773" w14:textId="77777777" w:rsidR="00913DAB" w:rsidRPr="008C3BD4" w:rsidRDefault="00913DAB" w:rsidP="00913DAB">
            <w:pPr>
              <w:pStyle w:val="Italic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Do you have any comments </w:t>
            </w:r>
            <w:r w:rsidR="00090838" w:rsidRPr="008C3BD4">
              <w:rPr>
                <w:rFonts w:ascii="Tahoma" w:hAnsi="Tahoma" w:cs="Tahoma"/>
                <w:sz w:val="20"/>
                <w:szCs w:val="20"/>
              </w:rPr>
              <w:t xml:space="preserve">or points of elaboration that you wanted to raise </w:t>
            </w:r>
            <w:r w:rsidRPr="008C3BD4">
              <w:rPr>
                <w:rFonts w:ascii="Tahoma" w:hAnsi="Tahoma" w:cs="Tahoma"/>
                <w:sz w:val="20"/>
                <w:szCs w:val="20"/>
              </w:rPr>
              <w:t>relating to the above?</w:t>
            </w:r>
          </w:p>
          <w:p w14:paraId="0C178DBB" w14:textId="77777777" w:rsidR="00913DAB" w:rsidRPr="008C3BD4" w:rsidRDefault="00913DAB" w:rsidP="004B1269">
            <w:pPr>
              <w:pStyle w:val="Italic"/>
              <w:rPr>
                <w:rFonts w:ascii="Tahoma" w:hAnsi="Tahoma" w:cs="Tahoma"/>
                <w:sz w:val="20"/>
                <w:szCs w:val="20"/>
              </w:rPr>
            </w:pPr>
          </w:p>
          <w:p w14:paraId="7EA50896" w14:textId="77777777" w:rsidR="00913DAB" w:rsidRPr="008C3BD4" w:rsidRDefault="00913DAB" w:rsidP="004B1269">
            <w:pPr>
              <w:pStyle w:val="Italic"/>
              <w:rPr>
                <w:rFonts w:ascii="Tahoma" w:hAnsi="Tahoma" w:cs="Tahoma"/>
                <w:sz w:val="20"/>
                <w:szCs w:val="20"/>
              </w:rPr>
            </w:pPr>
          </w:p>
          <w:p w14:paraId="1C47518A" w14:textId="77777777" w:rsidR="00913DAB" w:rsidRPr="008C3BD4" w:rsidRDefault="00913DAB" w:rsidP="004B1269">
            <w:pPr>
              <w:pStyle w:val="Italic"/>
              <w:rPr>
                <w:rFonts w:ascii="Tahoma" w:hAnsi="Tahoma" w:cs="Tahoma"/>
                <w:sz w:val="20"/>
                <w:szCs w:val="20"/>
              </w:rPr>
            </w:pPr>
          </w:p>
          <w:p w14:paraId="770FD619" w14:textId="77777777" w:rsidR="00913DAB" w:rsidRPr="008C3BD4" w:rsidRDefault="00913DAB" w:rsidP="004B1269">
            <w:pPr>
              <w:pStyle w:val="Italic"/>
              <w:rPr>
                <w:rFonts w:ascii="Tahoma" w:hAnsi="Tahoma" w:cs="Tahoma"/>
                <w:sz w:val="20"/>
                <w:szCs w:val="20"/>
              </w:rPr>
            </w:pPr>
          </w:p>
          <w:p w14:paraId="35957B69" w14:textId="77777777" w:rsidR="00913DAB" w:rsidRPr="008C3BD4" w:rsidRDefault="00913DAB" w:rsidP="004B1269">
            <w:pPr>
              <w:pStyle w:val="Italic"/>
              <w:rPr>
                <w:rFonts w:ascii="Tahoma" w:hAnsi="Tahoma" w:cs="Tahoma"/>
                <w:sz w:val="20"/>
                <w:szCs w:val="20"/>
              </w:rPr>
            </w:pPr>
          </w:p>
          <w:p w14:paraId="42AC4E93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74F38AA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53DB4BC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B4B8E7B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CA5B3A9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BEA5654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7FE98C6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D37CFFA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13280D0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98480FB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B54F9B7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5FCEE33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34AD2CC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85C5C1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F0081A9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17B16AD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A219C00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66A8BD6" w14:textId="77777777" w:rsidR="00913DAB" w:rsidRPr="008C3BD4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DAB" w:rsidRPr="00720336" w14:paraId="3415F562" w14:textId="77777777" w:rsidTr="00BF7DE8">
        <w:trPr>
          <w:trHeight w:hRule="exact" w:val="403"/>
        </w:trPr>
        <w:tc>
          <w:tcPr>
            <w:tcW w:w="10800" w:type="dxa"/>
            <w:vAlign w:val="center"/>
          </w:tcPr>
          <w:p w14:paraId="38B174F0" w14:textId="77777777" w:rsidR="00913DAB" w:rsidRPr="00805DF1" w:rsidRDefault="00913DAB" w:rsidP="004B1269">
            <w:pPr>
              <w:pStyle w:val="Italic"/>
              <w:rPr>
                <w:rFonts w:ascii="Tahoma" w:hAnsi="Tahoma" w:cs="Tahoma"/>
                <w:b/>
                <w:i w:val="0"/>
                <w:sz w:val="20"/>
                <w:szCs w:val="20"/>
              </w:rPr>
            </w:pPr>
          </w:p>
          <w:p w14:paraId="0ADFE106" w14:textId="77777777" w:rsidR="00913DAB" w:rsidRPr="00805DF1" w:rsidRDefault="00913DAB" w:rsidP="004B1269">
            <w:pPr>
              <w:pStyle w:val="Italic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9C861BF" w14:textId="77777777" w:rsidR="00913DAB" w:rsidRPr="00805DF1" w:rsidRDefault="00913DAB" w:rsidP="004B1269">
            <w:pPr>
              <w:pStyle w:val="Italic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75AA991" w14:textId="77777777" w:rsidR="00913DAB" w:rsidRPr="00805DF1" w:rsidRDefault="00913DAB" w:rsidP="004B1269">
            <w:pPr>
              <w:pStyle w:val="Italic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C27D699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F608AE3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5BD2877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4C63CC4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DAB" w:rsidRPr="00720336" w14:paraId="6F902E5C" w14:textId="77777777" w:rsidTr="00805DF1">
        <w:trPr>
          <w:trHeight w:hRule="exact" w:val="453"/>
        </w:trPr>
        <w:tc>
          <w:tcPr>
            <w:tcW w:w="10800" w:type="dxa"/>
            <w:vAlign w:val="center"/>
          </w:tcPr>
          <w:p w14:paraId="497383B2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DAB" w:rsidRPr="00720336" w14:paraId="47E605A2" w14:textId="77777777" w:rsidTr="004B3289">
        <w:trPr>
          <w:trHeight w:hRule="exact" w:val="403"/>
        </w:trPr>
        <w:tc>
          <w:tcPr>
            <w:tcW w:w="10800" w:type="dxa"/>
            <w:vAlign w:val="center"/>
          </w:tcPr>
          <w:p w14:paraId="094F7271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DAB" w:rsidRPr="00720336" w14:paraId="7B1EFFED" w14:textId="77777777" w:rsidTr="002A29A9">
        <w:trPr>
          <w:trHeight w:hRule="exact" w:val="403"/>
        </w:trPr>
        <w:tc>
          <w:tcPr>
            <w:tcW w:w="10800" w:type="dxa"/>
            <w:vAlign w:val="center"/>
          </w:tcPr>
          <w:p w14:paraId="5E72F49C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13DAB" w:rsidRPr="00720336" w14:paraId="7CC173F6" w14:textId="77777777" w:rsidTr="00A45337">
        <w:trPr>
          <w:trHeight w:hRule="exact" w:val="403"/>
        </w:trPr>
        <w:tc>
          <w:tcPr>
            <w:tcW w:w="10800" w:type="dxa"/>
            <w:vAlign w:val="center"/>
          </w:tcPr>
          <w:p w14:paraId="6F4D1F94" w14:textId="77777777" w:rsidR="00913DAB" w:rsidRPr="00805DF1" w:rsidRDefault="00913DAB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578E" w:rsidRPr="00720336" w14:paraId="7628C329" w14:textId="77777777" w:rsidTr="00A45337">
        <w:trPr>
          <w:trHeight w:hRule="exact" w:val="403"/>
        </w:trPr>
        <w:tc>
          <w:tcPr>
            <w:tcW w:w="10800" w:type="dxa"/>
            <w:vAlign w:val="center"/>
          </w:tcPr>
          <w:p w14:paraId="248AA6AB" w14:textId="77777777" w:rsidR="00E5578E" w:rsidRPr="00805DF1" w:rsidRDefault="00E5578E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4D40252" w14:textId="05C4B57F" w:rsidR="00AD0DEB" w:rsidRPr="008C3BD4" w:rsidRDefault="008C3BD4" w:rsidP="00F95FC9">
      <w:pPr>
        <w:pStyle w:val="Heading2"/>
        <w:ind w:left="2880" w:hanging="2880"/>
        <w:rPr>
          <w:rFonts w:ascii="Tahoma" w:hAnsi="Tahoma" w:cs="Tahoma"/>
          <w:sz w:val="20"/>
        </w:rPr>
      </w:pPr>
      <w:bookmarkStart w:id="0" w:name="_GoBack"/>
      <w:r w:rsidRPr="008C3BD4">
        <w:rPr>
          <w:rFonts w:ascii="Tahoma" w:hAnsi="Tahoma" w:cs="Tahoma"/>
          <w:sz w:val="20"/>
        </w:rPr>
        <w:t xml:space="preserve">Qualitative </w:t>
      </w:r>
      <w:r w:rsidR="00AD0DEB" w:rsidRPr="008C3BD4">
        <w:rPr>
          <w:rFonts w:ascii="Tahoma" w:hAnsi="Tahoma" w:cs="Tahoma"/>
          <w:sz w:val="20"/>
        </w:rPr>
        <w:t>Evaluation</w:t>
      </w:r>
      <w:r w:rsidRPr="008C3BD4">
        <w:rPr>
          <w:rFonts w:ascii="Tahoma" w:hAnsi="Tahoma" w:cs="Tahoma"/>
          <w:sz w:val="20"/>
        </w:rPr>
        <w:tab/>
      </w:r>
      <w:r w:rsidR="009A7DD3" w:rsidRPr="008C3BD4">
        <w:rPr>
          <w:rFonts w:ascii="Tahoma" w:hAnsi="Tahoma" w:cs="Tahoma"/>
          <w:sz w:val="20"/>
        </w:rPr>
        <w:t xml:space="preserve">(responses should be approximately </w:t>
      </w:r>
      <w:r w:rsidR="00913DAB" w:rsidRPr="008C3BD4">
        <w:rPr>
          <w:rFonts w:ascii="Tahoma" w:hAnsi="Tahoma" w:cs="Tahoma"/>
          <w:sz w:val="20"/>
        </w:rPr>
        <w:t>150-200</w:t>
      </w:r>
      <w:r w:rsidR="009A7DD3" w:rsidRPr="008C3BD4">
        <w:rPr>
          <w:rFonts w:ascii="Tahoma" w:hAnsi="Tahoma" w:cs="Tahoma"/>
          <w:sz w:val="20"/>
        </w:rPr>
        <w:t xml:space="preserve"> words per question</w:t>
      </w:r>
      <w:r w:rsidR="00F95FC9">
        <w:rPr>
          <w:rFonts w:ascii="Tahoma" w:hAnsi="Tahoma" w:cs="Tahoma"/>
          <w:sz w:val="20"/>
        </w:rPr>
        <w:t xml:space="preserve"> and should include reference to academic scholarly references</w:t>
      </w:r>
      <w:r w:rsidR="009A7DD3" w:rsidRPr="008C3BD4">
        <w:rPr>
          <w:rFonts w:ascii="Tahoma" w:hAnsi="Tahoma" w:cs="Tahoma"/>
          <w:sz w:val="20"/>
        </w:rPr>
        <w:t>)</w:t>
      </w:r>
    </w:p>
    <w:tbl>
      <w:tblPr>
        <w:tblW w:w="5000" w:type="pct"/>
        <w:tblBorders>
          <w:top w:val="single" w:sz="4" w:space="0" w:color="D9D9D9" w:themeColor="background1" w:themeShade="D9"/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8390"/>
      </w:tblGrid>
      <w:tr w:rsidR="00D4274D" w:rsidRPr="008C3BD4" w14:paraId="3E2A84B3" w14:textId="77777777" w:rsidTr="008C3BD4">
        <w:trPr>
          <w:trHeight w:val="864"/>
        </w:trPr>
        <w:tc>
          <w:tcPr>
            <w:tcW w:w="2410" w:type="dxa"/>
          </w:tcPr>
          <w:bookmarkEnd w:id="0"/>
          <w:p w14:paraId="2469B22C" w14:textId="5E95EDA1" w:rsidR="00D4274D" w:rsidRPr="008C3BD4" w:rsidRDefault="00FD1E89" w:rsidP="004649CF">
            <w:pPr>
              <w:pStyle w:val="Heading5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>wh</w:t>
            </w:r>
            <w:r w:rsidR="009A7DD3" w:rsidRPr="008C3BD4">
              <w:rPr>
                <w:rFonts w:ascii="Tahoma" w:hAnsi="Tahoma" w:cs="Tahoma"/>
                <w:sz w:val="20"/>
                <w:szCs w:val="20"/>
              </w:rPr>
              <w:t xml:space="preserve">at WERE SOME ASPECTS OF THE SESSION PREPARATION </w:t>
            </w:r>
            <w:r w:rsidR="004649CF">
              <w:rPr>
                <w:rFonts w:ascii="Tahoma" w:hAnsi="Tahoma" w:cs="Tahoma"/>
                <w:sz w:val="20"/>
                <w:szCs w:val="20"/>
              </w:rPr>
              <w:t>that you experienced challenges with and how did you overcome these?</w:t>
            </w:r>
          </w:p>
        </w:tc>
        <w:tc>
          <w:tcPr>
            <w:tcW w:w="8390" w:type="dxa"/>
          </w:tcPr>
          <w:p w14:paraId="6D0FEA03" w14:textId="77777777" w:rsidR="00FD1E89" w:rsidRPr="008C3BD4" w:rsidRDefault="00FD1E89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5E5062C" w14:textId="77777777" w:rsidR="008C3BD4" w:rsidRPr="008C3BD4" w:rsidRDefault="008C3BD4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649CF" w:rsidRPr="008C3BD4" w14:paraId="477573BC" w14:textId="77777777" w:rsidTr="008C3BD4">
        <w:trPr>
          <w:trHeight w:val="864"/>
        </w:trPr>
        <w:tc>
          <w:tcPr>
            <w:tcW w:w="2410" w:type="dxa"/>
          </w:tcPr>
          <w:p w14:paraId="06C5FAC6" w14:textId="0ED08F06" w:rsidR="004649CF" w:rsidRPr="008C3BD4" w:rsidRDefault="004649CF" w:rsidP="001C2270">
            <w:pPr>
              <w:pStyle w:val="Heading5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 xml:space="preserve">what </w:t>
            </w:r>
            <w:r w:rsidR="001C2270">
              <w:rPr>
                <w:rFonts w:ascii="Tahoma" w:hAnsi="Tahoma" w:cs="Tahoma"/>
                <w:sz w:val="20"/>
                <w:szCs w:val="20"/>
              </w:rPr>
              <w:t>are</w:t>
            </w:r>
            <w:r w:rsidRPr="008C3BD4">
              <w:rPr>
                <w:rFonts w:ascii="Tahoma" w:hAnsi="Tahoma" w:cs="Tahoma"/>
                <w:sz w:val="20"/>
                <w:szCs w:val="20"/>
              </w:rPr>
              <w:t xml:space="preserve"> SOME ASPECTS OF THE SESSION THAT you </w:t>
            </w:r>
            <w:r w:rsidR="001C2270">
              <w:rPr>
                <w:rFonts w:ascii="Tahoma" w:hAnsi="Tahoma" w:cs="Tahoma"/>
                <w:sz w:val="20"/>
                <w:szCs w:val="20"/>
              </w:rPr>
              <w:t>feel</w:t>
            </w:r>
            <w:r w:rsidRPr="008C3B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270">
              <w:rPr>
                <w:rFonts w:ascii="Tahoma" w:hAnsi="Tahoma" w:cs="Tahoma"/>
                <w:sz w:val="20"/>
                <w:szCs w:val="20"/>
              </w:rPr>
              <w:t>are</w:t>
            </w:r>
            <w:r w:rsidRPr="008C3BD4">
              <w:rPr>
                <w:rFonts w:ascii="Tahoma" w:hAnsi="Tahoma" w:cs="Tahoma"/>
                <w:sz w:val="20"/>
                <w:szCs w:val="20"/>
              </w:rPr>
              <w:t xml:space="preserve"> MOST EFFECTIVE</w:t>
            </w:r>
            <w:r>
              <w:rPr>
                <w:rFonts w:ascii="Tahoma" w:hAnsi="Tahoma" w:cs="Tahoma"/>
                <w:sz w:val="20"/>
                <w:szCs w:val="20"/>
              </w:rPr>
              <w:t xml:space="preserve"> and what </w:t>
            </w:r>
            <w:r w:rsidR="001C2270">
              <w:rPr>
                <w:rFonts w:ascii="Tahoma" w:hAnsi="Tahoma" w:cs="Tahoma"/>
                <w:sz w:val="20"/>
                <w:szCs w:val="20"/>
              </w:rPr>
              <w:t>will make</w:t>
            </w:r>
            <w:r>
              <w:rPr>
                <w:rFonts w:ascii="Tahoma" w:hAnsi="Tahoma" w:cs="Tahoma"/>
                <w:sz w:val="20"/>
                <w:szCs w:val="20"/>
              </w:rPr>
              <w:t xml:space="preserve"> it effective</w:t>
            </w:r>
            <w:r w:rsidRPr="008C3BD4">
              <w:rPr>
                <w:rFonts w:ascii="Tahoma" w:hAnsi="Tahoma" w:cs="Tahoma"/>
                <w:sz w:val="20"/>
                <w:szCs w:val="20"/>
              </w:rPr>
              <w:t>?</w:t>
            </w:r>
          </w:p>
        </w:tc>
        <w:tc>
          <w:tcPr>
            <w:tcW w:w="8390" w:type="dxa"/>
          </w:tcPr>
          <w:p w14:paraId="7432445C" w14:textId="77777777" w:rsidR="004649CF" w:rsidRPr="008C3BD4" w:rsidRDefault="004649CF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7DD3" w:rsidRPr="008C3BD4" w14:paraId="4EDEC952" w14:textId="77777777" w:rsidTr="008C3BD4">
        <w:trPr>
          <w:trHeight w:val="864"/>
        </w:trPr>
        <w:tc>
          <w:tcPr>
            <w:tcW w:w="2410" w:type="dxa"/>
          </w:tcPr>
          <w:p w14:paraId="0031A225" w14:textId="77777777" w:rsidR="009A7DD3" w:rsidRPr="008C3BD4" w:rsidRDefault="009A7DD3" w:rsidP="009A7DD3">
            <w:pPr>
              <w:pStyle w:val="Heading5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t>WHAT ASPECTS OF TRAINING DESIGN AND STRUCTURE COULD BE IMPROVED FOR THE FUTURE AND WHAT WOULD BE THE LIKELY OUTCOME OF THESE CHANGES?</w:t>
            </w:r>
          </w:p>
        </w:tc>
        <w:tc>
          <w:tcPr>
            <w:tcW w:w="8390" w:type="dxa"/>
          </w:tcPr>
          <w:p w14:paraId="0B261420" w14:textId="77777777" w:rsidR="009A7DD3" w:rsidRPr="008C3BD4" w:rsidRDefault="009A7DD3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274D" w:rsidRPr="008C3BD4" w14:paraId="2824E5C2" w14:textId="77777777" w:rsidTr="008C3BD4">
        <w:trPr>
          <w:trHeight w:val="864"/>
        </w:trPr>
        <w:tc>
          <w:tcPr>
            <w:tcW w:w="2410" w:type="dxa"/>
          </w:tcPr>
          <w:p w14:paraId="53DE31C2" w14:textId="77777777" w:rsidR="00A149E2" w:rsidRPr="008C3BD4" w:rsidRDefault="00FD1E89" w:rsidP="009A7DD3">
            <w:pPr>
              <w:pStyle w:val="Italic"/>
              <w:rPr>
                <w:rFonts w:ascii="Tahoma" w:hAnsi="Tahoma" w:cs="Tahoma"/>
                <w:i w:val="0"/>
                <w:sz w:val="20"/>
                <w:szCs w:val="20"/>
              </w:rPr>
            </w:pPr>
            <w:r w:rsidRPr="008C3BD4">
              <w:rPr>
                <w:rFonts w:ascii="Tahoma" w:hAnsi="Tahoma" w:cs="Tahoma"/>
                <w:i w:val="0"/>
                <w:sz w:val="20"/>
                <w:szCs w:val="20"/>
              </w:rPr>
              <w:t xml:space="preserve">WHAT ASPECTS OF </w:t>
            </w:r>
            <w:r w:rsidR="009A7DD3" w:rsidRPr="008C3BD4">
              <w:rPr>
                <w:rFonts w:ascii="Tahoma" w:hAnsi="Tahoma" w:cs="Tahoma"/>
                <w:i w:val="0"/>
                <w:sz w:val="20"/>
                <w:szCs w:val="20"/>
              </w:rPr>
              <w:t xml:space="preserve">PARTICIPANT ENGAGEMENT </w:t>
            </w:r>
            <w:r w:rsidRPr="008C3BD4">
              <w:rPr>
                <w:rFonts w:ascii="Tahoma" w:hAnsi="Tahoma" w:cs="Tahoma"/>
                <w:i w:val="0"/>
                <w:sz w:val="20"/>
                <w:szCs w:val="20"/>
              </w:rPr>
              <w:t>COULD BE IMPROVED</w:t>
            </w:r>
            <w:r w:rsidR="006840AE" w:rsidRPr="008C3BD4">
              <w:rPr>
                <w:rFonts w:ascii="Tahoma" w:hAnsi="Tahoma" w:cs="Tahoma"/>
                <w:i w:val="0"/>
                <w:sz w:val="20"/>
                <w:szCs w:val="20"/>
              </w:rPr>
              <w:t xml:space="preserve"> FOR THE FUTURE</w:t>
            </w:r>
            <w:r w:rsidR="009A7DD3" w:rsidRPr="008C3BD4">
              <w:rPr>
                <w:rFonts w:ascii="Tahoma" w:hAnsi="Tahoma" w:cs="Tahoma"/>
                <w:i w:val="0"/>
                <w:sz w:val="20"/>
                <w:szCs w:val="20"/>
              </w:rPr>
              <w:t xml:space="preserve"> AND WHAT WOULD BE THE LIKELY OUTCOME OF THESE CHANGES?</w:t>
            </w:r>
          </w:p>
        </w:tc>
        <w:tc>
          <w:tcPr>
            <w:tcW w:w="8390" w:type="dxa"/>
          </w:tcPr>
          <w:p w14:paraId="0E27CE60" w14:textId="77777777" w:rsidR="00FD1E89" w:rsidRPr="008C3BD4" w:rsidRDefault="00FD1E89" w:rsidP="009A7D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7DD3" w:rsidRPr="008C3BD4" w14:paraId="5B7E9783" w14:textId="77777777" w:rsidTr="008C3BD4">
        <w:trPr>
          <w:trHeight w:val="864"/>
        </w:trPr>
        <w:tc>
          <w:tcPr>
            <w:tcW w:w="2410" w:type="dxa"/>
          </w:tcPr>
          <w:p w14:paraId="2A8F15C0" w14:textId="213F79AE" w:rsidR="009A7DD3" w:rsidRPr="008C3BD4" w:rsidRDefault="00CD133D" w:rsidP="00CD133D">
            <w:pPr>
              <w:pStyle w:val="Italic"/>
              <w:rPr>
                <w:rFonts w:ascii="Tahoma" w:hAnsi="Tahoma" w:cs="Tahoma"/>
                <w:i w:val="0"/>
                <w:sz w:val="20"/>
                <w:szCs w:val="20"/>
              </w:rPr>
            </w:pPr>
            <w:r>
              <w:rPr>
                <w:rFonts w:ascii="Tahoma" w:hAnsi="Tahoma" w:cs="Tahoma"/>
                <w:i w:val="0"/>
                <w:sz w:val="20"/>
                <w:szCs w:val="20"/>
              </w:rPr>
              <w:t xml:space="preserve">(FOR STUDENTS WHO WORKDED IN GROUPS) </w:t>
            </w:r>
            <w:r w:rsidR="009A7DD3" w:rsidRPr="008C3BD4">
              <w:rPr>
                <w:rFonts w:ascii="Tahoma" w:hAnsi="Tahoma" w:cs="Tahoma"/>
                <w:i w:val="0"/>
                <w:sz w:val="20"/>
                <w:szCs w:val="20"/>
              </w:rPr>
              <w:t>WHAT ASPECTS OF T</w:t>
            </w:r>
            <w:r>
              <w:rPr>
                <w:rFonts w:ascii="Tahoma" w:hAnsi="Tahoma" w:cs="Tahoma"/>
                <w:i w:val="0"/>
                <w:sz w:val="20"/>
                <w:szCs w:val="20"/>
              </w:rPr>
              <w:t>RAINER</w:t>
            </w:r>
            <w:r w:rsidR="009A7DD3" w:rsidRPr="008C3BD4">
              <w:rPr>
                <w:rFonts w:ascii="Tahoma" w:hAnsi="Tahoma" w:cs="Tahoma"/>
                <w:i w:val="0"/>
                <w:sz w:val="20"/>
                <w:szCs w:val="20"/>
              </w:rPr>
              <w:t xml:space="preserve"> TEAMWORK </w:t>
            </w:r>
            <w:r w:rsidR="009A7DD3" w:rsidRPr="008C3BD4">
              <w:rPr>
                <w:rFonts w:ascii="Tahoma" w:hAnsi="Tahoma" w:cs="Tahoma"/>
                <w:i w:val="0"/>
                <w:sz w:val="20"/>
                <w:szCs w:val="20"/>
              </w:rPr>
              <w:lastRenderedPageBreak/>
              <w:t>COULD BE IMPROVED FOR THE FUTURE AND WHAT WOULD BE THE LIKELY OUTCOME OF THESE CHANGES?</w:t>
            </w:r>
          </w:p>
        </w:tc>
        <w:tc>
          <w:tcPr>
            <w:tcW w:w="8390" w:type="dxa"/>
          </w:tcPr>
          <w:p w14:paraId="4E422B29" w14:textId="77777777" w:rsidR="009A7DD3" w:rsidRPr="008C3BD4" w:rsidRDefault="009A7DD3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1E89" w:rsidRPr="008C3BD4" w14:paraId="060A5AD2" w14:textId="77777777" w:rsidTr="008C3BD4">
        <w:trPr>
          <w:trHeight w:val="864"/>
        </w:trPr>
        <w:tc>
          <w:tcPr>
            <w:tcW w:w="2410" w:type="dxa"/>
          </w:tcPr>
          <w:p w14:paraId="228771B4" w14:textId="2A0A0023" w:rsidR="00FD1E89" w:rsidRPr="008C3BD4" w:rsidRDefault="009A7DD3" w:rsidP="001C2270">
            <w:pPr>
              <w:pStyle w:val="Heading5"/>
              <w:rPr>
                <w:rFonts w:ascii="Tahoma" w:hAnsi="Tahoma" w:cs="Tahoma"/>
                <w:sz w:val="20"/>
                <w:szCs w:val="20"/>
              </w:rPr>
            </w:pPr>
            <w:r w:rsidRPr="008C3BD4">
              <w:rPr>
                <w:rFonts w:ascii="Tahoma" w:hAnsi="Tahoma" w:cs="Tahoma"/>
                <w:sz w:val="20"/>
                <w:szCs w:val="20"/>
              </w:rPr>
              <w:lastRenderedPageBreak/>
              <w:t xml:space="preserve">WHAT EVIDENCE </w:t>
            </w:r>
            <w:r w:rsidR="001C2270">
              <w:rPr>
                <w:rFonts w:ascii="Tahoma" w:hAnsi="Tahoma" w:cs="Tahoma"/>
                <w:sz w:val="20"/>
                <w:szCs w:val="20"/>
              </w:rPr>
              <w:t>will</w:t>
            </w:r>
            <w:r w:rsidRPr="008C3BD4">
              <w:rPr>
                <w:rFonts w:ascii="Tahoma" w:hAnsi="Tahoma" w:cs="Tahoma"/>
                <w:sz w:val="20"/>
                <w:szCs w:val="20"/>
              </w:rPr>
              <w:t xml:space="preserve"> THERE</w:t>
            </w:r>
            <w:r w:rsidR="001C2270">
              <w:rPr>
                <w:rFonts w:ascii="Tahoma" w:hAnsi="Tahoma" w:cs="Tahoma"/>
                <w:sz w:val="20"/>
                <w:szCs w:val="20"/>
              </w:rPr>
              <w:t xml:space="preserve"> be</w:t>
            </w:r>
            <w:r w:rsidRPr="008C3BD4">
              <w:rPr>
                <w:rFonts w:ascii="Tahoma" w:hAnsi="Tahoma" w:cs="Tahoma"/>
                <w:sz w:val="20"/>
                <w:szCs w:val="20"/>
              </w:rPr>
              <w:t xml:space="preserve"> THAT LEARNING TOOK PLACE?</w:t>
            </w:r>
            <w:r w:rsidR="00CD133D">
              <w:rPr>
                <w:rFonts w:ascii="Tahoma" w:hAnsi="Tahoma" w:cs="Tahoma"/>
                <w:sz w:val="20"/>
                <w:szCs w:val="20"/>
              </w:rPr>
              <w:t xml:space="preserve"> (I.E. HOW WILL YOU KNOW YOUR LEARNING OUTCOMES WERE REACHED)</w:t>
            </w:r>
          </w:p>
        </w:tc>
        <w:tc>
          <w:tcPr>
            <w:tcW w:w="8390" w:type="dxa"/>
          </w:tcPr>
          <w:p w14:paraId="4121DC8F" w14:textId="77777777" w:rsidR="00FD1E89" w:rsidRPr="008C3BD4" w:rsidRDefault="00FD1E89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B172F71" w14:textId="77777777" w:rsidR="009A7DD3" w:rsidRPr="008C3BD4" w:rsidRDefault="009A7DD3" w:rsidP="009A7DD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383E58E" w14:textId="77777777" w:rsidR="00FD1E89" w:rsidRPr="008C3BD4" w:rsidRDefault="00FD1E89" w:rsidP="002219F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64AE2C9" w14:textId="77777777" w:rsidR="00B60C88" w:rsidRPr="00720336" w:rsidRDefault="00B60C88" w:rsidP="00B60C88">
      <w:pPr>
        <w:rPr>
          <w:rFonts w:ascii="Tahoma" w:hAnsi="Tahoma" w:cs="Tahoma"/>
        </w:rPr>
      </w:pPr>
    </w:p>
    <w:sectPr w:rsidR="00B60C88" w:rsidRPr="00720336" w:rsidSect="008D40FF">
      <w:pgSz w:w="12240" w:h="15840"/>
      <w:pgMar w:top="1080" w:right="720" w:bottom="10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D40D9" w14:textId="77777777" w:rsidR="000E1285" w:rsidRDefault="000E1285" w:rsidP="00FD1E89">
      <w:pPr>
        <w:spacing w:before="0"/>
      </w:pPr>
      <w:r>
        <w:separator/>
      </w:r>
    </w:p>
  </w:endnote>
  <w:endnote w:type="continuationSeparator" w:id="0">
    <w:p w14:paraId="4DB09238" w14:textId="77777777" w:rsidR="000E1285" w:rsidRDefault="000E1285" w:rsidP="00FD1E8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ADC09" w14:textId="77777777" w:rsidR="000E1285" w:rsidRDefault="000E1285" w:rsidP="00FD1E89">
      <w:pPr>
        <w:spacing w:before="0"/>
      </w:pPr>
      <w:r>
        <w:separator/>
      </w:r>
    </w:p>
  </w:footnote>
  <w:footnote w:type="continuationSeparator" w:id="0">
    <w:p w14:paraId="68421511" w14:textId="77777777" w:rsidR="000E1285" w:rsidRDefault="000E1285" w:rsidP="00FD1E8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E89"/>
    <w:rsid w:val="000071F7"/>
    <w:rsid w:val="0002798A"/>
    <w:rsid w:val="00083002"/>
    <w:rsid w:val="00087B85"/>
    <w:rsid w:val="00090838"/>
    <w:rsid w:val="000A01F1"/>
    <w:rsid w:val="000C1163"/>
    <w:rsid w:val="000D2539"/>
    <w:rsid w:val="000E1285"/>
    <w:rsid w:val="000E1B1B"/>
    <w:rsid w:val="000F2528"/>
    <w:rsid w:val="000F2DF4"/>
    <w:rsid w:val="000F6783"/>
    <w:rsid w:val="00101CD9"/>
    <w:rsid w:val="001059A0"/>
    <w:rsid w:val="00120C95"/>
    <w:rsid w:val="0014663E"/>
    <w:rsid w:val="00180664"/>
    <w:rsid w:val="00185BA5"/>
    <w:rsid w:val="00195009"/>
    <w:rsid w:val="0019779B"/>
    <w:rsid w:val="001C2270"/>
    <w:rsid w:val="00212276"/>
    <w:rsid w:val="002219F3"/>
    <w:rsid w:val="0023123B"/>
    <w:rsid w:val="00250014"/>
    <w:rsid w:val="00254D4B"/>
    <w:rsid w:val="00275BB5"/>
    <w:rsid w:val="00286F6A"/>
    <w:rsid w:val="00291C8C"/>
    <w:rsid w:val="002A1ECE"/>
    <w:rsid w:val="002A2510"/>
    <w:rsid w:val="002A733C"/>
    <w:rsid w:val="002B4D1D"/>
    <w:rsid w:val="002B7CF2"/>
    <w:rsid w:val="002C10B1"/>
    <w:rsid w:val="002D222A"/>
    <w:rsid w:val="002D486E"/>
    <w:rsid w:val="003076FD"/>
    <w:rsid w:val="00317005"/>
    <w:rsid w:val="00335259"/>
    <w:rsid w:val="003929F1"/>
    <w:rsid w:val="003A1B63"/>
    <w:rsid w:val="003A41A1"/>
    <w:rsid w:val="003B2326"/>
    <w:rsid w:val="003F1D46"/>
    <w:rsid w:val="00437ED0"/>
    <w:rsid w:val="00440CD8"/>
    <w:rsid w:val="00443837"/>
    <w:rsid w:val="00450F66"/>
    <w:rsid w:val="00461739"/>
    <w:rsid w:val="00461CB1"/>
    <w:rsid w:val="004649CF"/>
    <w:rsid w:val="00464B05"/>
    <w:rsid w:val="00467865"/>
    <w:rsid w:val="00477541"/>
    <w:rsid w:val="004834BB"/>
    <w:rsid w:val="0048685F"/>
    <w:rsid w:val="004A1437"/>
    <w:rsid w:val="004A4198"/>
    <w:rsid w:val="004A54EA"/>
    <w:rsid w:val="004B0578"/>
    <w:rsid w:val="004B1269"/>
    <w:rsid w:val="004C2FEE"/>
    <w:rsid w:val="004E34C6"/>
    <w:rsid w:val="004F62AD"/>
    <w:rsid w:val="00501AE8"/>
    <w:rsid w:val="00504B65"/>
    <w:rsid w:val="005114CE"/>
    <w:rsid w:val="0052122B"/>
    <w:rsid w:val="00534624"/>
    <w:rsid w:val="00542885"/>
    <w:rsid w:val="005557F6"/>
    <w:rsid w:val="00563778"/>
    <w:rsid w:val="005B4AE2"/>
    <w:rsid w:val="005C3D49"/>
    <w:rsid w:val="005E63CC"/>
    <w:rsid w:val="005F6E87"/>
    <w:rsid w:val="00613129"/>
    <w:rsid w:val="00617C65"/>
    <w:rsid w:val="00682C69"/>
    <w:rsid w:val="006840AE"/>
    <w:rsid w:val="006D2635"/>
    <w:rsid w:val="006D779C"/>
    <w:rsid w:val="006E4F63"/>
    <w:rsid w:val="006E729E"/>
    <w:rsid w:val="00712449"/>
    <w:rsid w:val="00720336"/>
    <w:rsid w:val="007229D0"/>
    <w:rsid w:val="007255DD"/>
    <w:rsid w:val="007522F6"/>
    <w:rsid w:val="007602AC"/>
    <w:rsid w:val="00774B67"/>
    <w:rsid w:val="00793AC6"/>
    <w:rsid w:val="007A71DE"/>
    <w:rsid w:val="007B199B"/>
    <w:rsid w:val="007B6119"/>
    <w:rsid w:val="007B6A0A"/>
    <w:rsid w:val="007C1DA0"/>
    <w:rsid w:val="007E2A15"/>
    <w:rsid w:val="007E56C4"/>
    <w:rsid w:val="00805DF1"/>
    <w:rsid w:val="008107D6"/>
    <w:rsid w:val="008405C4"/>
    <w:rsid w:val="00841645"/>
    <w:rsid w:val="00852EC6"/>
    <w:rsid w:val="0088782D"/>
    <w:rsid w:val="008A0543"/>
    <w:rsid w:val="008A7627"/>
    <w:rsid w:val="008B24BB"/>
    <w:rsid w:val="008B57DD"/>
    <w:rsid w:val="008B7081"/>
    <w:rsid w:val="008C3BD4"/>
    <w:rsid w:val="008D40FF"/>
    <w:rsid w:val="00902964"/>
    <w:rsid w:val="009126F8"/>
    <w:rsid w:val="00913DAB"/>
    <w:rsid w:val="0094790F"/>
    <w:rsid w:val="00966B90"/>
    <w:rsid w:val="009737B7"/>
    <w:rsid w:val="009802C4"/>
    <w:rsid w:val="009973A4"/>
    <w:rsid w:val="009976D9"/>
    <w:rsid w:val="00997A3E"/>
    <w:rsid w:val="009A4EA3"/>
    <w:rsid w:val="009A55DC"/>
    <w:rsid w:val="009A7DD3"/>
    <w:rsid w:val="009C1651"/>
    <w:rsid w:val="009C220D"/>
    <w:rsid w:val="00A149E2"/>
    <w:rsid w:val="00A211B2"/>
    <w:rsid w:val="00A2727E"/>
    <w:rsid w:val="00A35524"/>
    <w:rsid w:val="00A43FE4"/>
    <w:rsid w:val="00A74F99"/>
    <w:rsid w:val="00A82BA3"/>
    <w:rsid w:val="00A94ACC"/>
    <w:rsid w:val="00AD0DEB"/>
    <w:rsid w:val="00AE6FA4"/>
    <w:rsid w:val="00B03907"/>
    <w:rsid w:val="00B11811"/>
    <w:rsid w:val="00B311E1"/>
    <w:rsid w:val="00B4735C"/>
    <w:rsid w:val="00B60C88"/>
    <w:rsid w:val="00B90EC2"/>
    <w:rsid w:val="00BA268F"/>
    <w:rsid w:val="00BB4EAF"/>
    <w:rsid w:val="00C079CA"/>
    <w:rsid w:val="00C5330F"/>
    <w:rsid w:val="00C67741"/>
    <w:rsid w:val="00C67C26"/>
    <w:rsid w:val="00C74647"/>
    <w:rsid w:val="00C76039"/>
    <w:rsid w:val="00C76480"/>
    <w:rsid w:val="00C80AD2"/>
    <w:rsid w:val="00C92FD6"/>
    <w:rsid w:val="00CA28E6"/>
    <w:rsid w:val="00CB7227"/>
    <w:rsid w:val="00CD133D"/>
    <w:rsid w:val="00CD247C"/>
    <w:rsid w:val="00CE4C5F"/>
    <w:rsid w:val="00D03A13"/>
    <w:rsid w:val="00D14E73"/>
    <w:rsid w:val="00D4274D"/>
    <w:rsid w:val="00D6155E"/>
    <w:rsid w:val="00D84F8E"/>
    <w:rsid w:val="00D90A75"/>
    <w:rsid w:val="00DA4B5C"/>
    <w:rsid w:val="00DC47A2"/>
    <w:rsid w:val="00DD6FD3"/>
    <w:rsid w:val="00DE1551"/>
    <w:rsid w:val="00DE7FB7"/>
    <w:rsid w:val="00E20DDA"/>
    <w:rsid w:val="00E32A8B"/>
    <w:rsid w:val="00E36054"/>
    <w:rsid w:val="00E37E7B"/>
    <w:rsid w:val="00E46E04"/>
    <w:rsid w:val="00E5578E"/>
    <w:rsid w:val="00E87396"/>
    <w:rsid w:val="00EB478A"/>
    <w:rsid w:val="00EC42A3"/>
    <w:rsid w:val="00EF5726"/>
    <w:rsid w:val="00F02A61"/>
    <w:rsid w:val="00F416FF"/>
    <w:rsid w:val="00F45EB7"/>
    <w:rsid w:val="00F83033"/>
    <w:rsid w:val="00F95FC9"/>
    <w:rsid w:val="00F966AA"/>
    <w:rsid w:val="00FB538F"/>
    <w:rsid w:val="00FC3071"/>
    <w:rsid w:val="00FD1E89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EFE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B1269"/>
    <w:pPr>
      <w:spacing w:before="40"/>
    </w:pPr>
    <w:rPr>
      <w:rFonts w:asciiTheme="minorHAnsi" w:hAnsiTheme="minorHAnsi"/>
      <w:sz w:val="16"/>
      <w:szCs w:val="24"/>
    </w:rPr>
  </w:style>
  <w:style w:type="paragraph" w:styleId="Heading1">
    <w:name w:val="heading 1"/>
    <w:basedOn w:val="Normal"/>
    <w:next w:val="Normal"/>
    <w:qFormat/>
    <w:rsid w:val="002219F3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2219F3"/>
    <w:pPr>
      <w:shd w:val="clear" w:color="auto" w:fill="595959" w:themeFill="text1" w:themeFillTint="A6"/>
      <w:spacing w:before="200"/>
      <w:outlineLvl w:val="1"/>
    </w:pPr>
    <w:rPr>
      <w:b/>
      <w:color w:val="FFFFFF" w:themeColor="background1"/>
      <w:sz w:val="22"/>
      <w:szCs w:val="20"/>
    </w:rPr>
  </w:style>
  <w:style w:type="paragraph" w:styleId="Heading3">
    <w:name w:val="heading 3"/>
    <w:basedOn w:val="Normal"/>
    <w:next w:val="Normal"/>
    <w:qFormat/>
    <w:rsid w:val="002219F3"/>
    <w:pPr>
      <w:jc w:val="center"/>
      <w:outlineLvl w:val="2"/>
    </w:pPr>
  </w:style>
  <w:style w:type="paragraph" w:styleId="Heading4">
    <w:name w:val="heading 4"/>
    <w:basedOn w:val="Normal"/>
    <w:next w:val="Normal"/>
    <w:link w:val="Heading4Char"/>
    <w:unhideWhenUsed/>
    <w:qFormat/>
    <w:rsid w:val="002219F3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nhideWhenUsed/>
    <w:qFormat/>
    <w:rsid w:val="002219F3"/>
    <w:pPr>
      <w:outlineLvl w:val="4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219F3"/>
    <w:rPr>
      <w:rFonts w:asciiTheme="minorHAnsi" w:hAnsiTheme="minorHAnsi"/>
      <w:b/>
      <w:sz w:val="16"/>
      <w:szCs w:val="24"/>
    </w:rPr>
  </w:style>
  <w:style w:type="character" w:customStyle="1" w:styleId="Heading5Char">
    <w:name w:val="Heading 5 Char"/>
    <w:basedOn w:val="DefaultParagraphFont"/>
    <w:link w:val="Heading5"/>
    <w:rsid w:val="002219F3"/>
    <w:rPr>
      <w:rFonts w:asciiTheme="minorHAnsi" w:hAnsiTheme="minorHAnsi"/>
      <w:caps/>
      <w:sz w:val="16"/>
      <w:szCs w:val="24"/>
    </w:rPr>
  </w:style>
  <w:style w:type="paragraph" w:styleId="BalloonText">
    <w:name w:val="Balloon Text"/>
    <w:basedOn w:val="Normal"/>
    <w:semiHidden/>
    <w:unhideWhenUsed/>
    <w:rsid w:val="0002798A"/>
    <w:rPr>
      <w:rFonts w:cs="Tahoma"/>
      <w:szCs w:val="16"/>
    </w:rPr>
  </w:style>
  <w:style w:type="paragraph" w:customStyle="1" w:styleId="CheckBox">
    <w:name w:val="Check Box"/>
    <w:basedOn w:val="Normal"/>
    <w:link w:val="CheckBoxChar"/>
    <w:unhideWhenUsed/>
    <w:qFormat/>
    <w:rsid w:val="002219F3"/>
    <w:pPr>
      <w:jc w:val="center"/>
    </w:pPr>
    <w:rPr>
      <w:color w:val="999999"/>
    </w:rPr>
  </w:style>
  <w:style w:type="character" w:customStyle="1" w:styleId="CheckBoxChar">
    <w:name w:val="Check Box Char"/>
    <w:basedOn w:val="DefaultParagraphFont"/>
    <w:link w:val="CheckBox"/>
    <w:rsid w:val="004B1269"/>
    <w:rPr>
      <w:rFonts w:asciiTheme="minorHAnsi" w:hAnsiTheme="minorHAnsi"/>
      <w:color w:val="999999"/>
      <w:sz w:val="16"/>
      <w:szCs w:val="24"/>
    </w:rPr>
  </w:style>
  <w:style w:type="table" w:styleId="TableGrid">
    <w:name w:val="Table Grid"/>
    <w:basedOn w:val="TableNormal"/>
    <w:rsid w:val="00AD0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anyName">
    <w:name w:val="Company Name"/>
    <w:basedOn w:val="Normal"/>
    <w:unhideWhenUsed/>
    <w:qFormat/>
    <w:rsid w:val="00AD0DEB"/>
    <w:pPr>
      <w:spacing w:before="0"/>
      <w:jc w:val="right"/>
    </w:pPr>
    <w:rPr>
      <w:rFonts w:asciiTheme="majorHAnsi" w:hAnsiTheme="majorHAnsi"/>
      <w:b/>
      <w:color w:val="404040" w:themeColor="text1" w:themeTint="BF"/>
      <w:sz w:val="28"/>
    </w:rPr>
  </w:style>
  <w:style w:type="paragraph" w:customStyle="1" w:styleId="Italic">
    <w:name w:val="Italic"/>
    <w:basedOn w:val="Heading4"/>
    <w:qFormat/>
    <w:rsid w:val="004B1269"/>
    <w:rPr>
      <w:b w:val="0"/>
      <w:i/>
    </w:rPr>
  </w:style>
  <w:style w:type="paragraph" w:styleId="Header">
    <w:name w:val="header"/>
    <w:basedOn w:val="Normal"/>
    <w:link w:val="HeaderChar"/>
    <w:unhideWhenUsed/>
    <w:rsid w:val="00FD1E89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FD1E89"/>
    <w:rPr>
      <w:rFonts w:asciiTheme="minorHAnsi" w:hAnsiTheme="minorHAnsi"/>
      <w:sz w:val="16"/>
      <w:szCs w:val="24"/>
    </w:rPr>
  </w:style>
  <w:style w:type="paragraph" w:styleId="Footer">
    <w:name w:val="footer"/>
    <w:basedOn w:val="Normal"/>
    <w:link w:val="FooterChar"/>
    <w:unhideWhenUsed/>
    <w:rsid w:val="00FD1E8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FD1E89"/>
    <w:rPr>
      <w:rFonts w:asciiTheme="minorHAnsi" w:hAnsiTheme="minorHAnsi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2620621\AppData\Roaming\Microsoft\Templates\Employee%20performance%20review%20form%20(short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CBA236C-80BA-41AF-8C5B-991FBDDEC8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C:\Users\s2620621\AppData\Roaming\Microsoft\Templates\Employee performance review form (short).dotx</Template>
  <TotalTime>6</TotalTime>
  <Pages>3</Pages>
  <Words>458</Words>
  <Characters>2616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performance review form (short)</vt:lpstr>
    </vt:vector>
  </TitlesOfParts>
  <Company>Griffith University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performance review form (short)</dc:title>
  <dc:creator>soeadmin</dc:creator>
  <cp:lastModifiedBy>Vuk Despotovic</cp:lastModifiedBy>
  <cp:revision>2</cp:revision>
  <cp:lastPrinted>2004-01-28T17:11:00Z</cp:lastPrinted>
  <dcterms:created xsi:type="dcterms:W3CDTF">2017-04-13T22:58:00Z</dcterms:created>
  <dcterms:modified xsi:type="dcterms:W3CDTF">2017-04-13T22:58:00Z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TC060889521033</vt:lpwstr>
  </property>
</Properties>
</file>